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983F8B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пл.Советская,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5C2B4C" w:rsidRDefault="00430D4C" w:rsidP="00430D4C">
      <w:pPr>
        <w:spacing w:after="0"/>
        <w:jc w:val="right"/>
        <w:rPr>
          <w:rFonts w:ascii="Times New Roman" w:hAnsi="Times New Roman"/>
        </w:rPr>
      </w:pPr>
      <w:r w:rsidRPr="005C2B4C">
        <w:rPr>
          <w:rFonts w:ascii="Times New Roman" w:hAnsi="Times New Roman"/>
        </w:rPr>
        <w:t>«_____»________________20</w:t>
      </w:r>
      <w:r w:rsidR="00B63AC3" w:rsidRPr="005C2B4C">
        <w:rPr>
          <w:rFonts w:ascii="Times New Roman" w:hAnsi="Times New Roman"/>
        </w:rPr>
        <w:t>2</w:t>
      </w:r>
      <w:r w:rsidR="008D4B0A" w:rsidRPr="005C2B4C">
        <w:rPr>
          <w:rFonts w:ascii="Times New Roman" w:hAnsi="Times New Roman"/>
        </w:rPr>
        <w:t>1</w:t>
      </w:r>
    </w:p>
    <w:p w:rsidR="00430D4C" w:rsidRPr="005C2B4C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B3268C">
        <w:rPr>
          <w:rFonts w:ascii="Times New Roman" w:hAnsi="Times New Roman"/>
          <w:sz w:val="24"/>
          <w:szCs w:val="24"/>
        </w:rPr>
        <w:t>ул.</w:t>
      </w:r>
      <w:r w:rsidR="005D7BF9">
        <w:rPr>
          <w:rFonts w:ascii="Times New Roman" w:hAnsi="Times New Roman"/>
          <w:sz w:val="24"/>
          <w:szCs w:val="24"/>
        </w:rPr>
        <w:t>Р.Люксембург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5D7BF9">
        <w:rPr>
          <w:rFonts w:ascii="Times New Roman" w:hAnsi="Times New Roman"/>
          <w:sz w:val="24"/>
          <w:szCs w:val="24"/>
        </w:rPr>
        <w:t>35б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5D7BF9">
      <w:pPr>
        <w:spacing w:after="0" w:line="240" w:lineRule="auto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5D7BF9">
        <w:rPr>
          <w:rFonts w:ascii="Times New Roman" w:hAnsi="Times New Roman"/>
          <w:sz w:val="24"/>
          <w:szCs w:val="24"/>
        </w:rPr>
        <w:t>70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630367">
        <w:rPr>
          <w:rFonts w:ascii="Times New Roman" w:hAnsi="Times New Roman"/>
          <w:sz w:val="24"/>
          <w:szCs w:val="24"/>
        </w:rPr>
        <w:t>23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0B2599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65C46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5D7BF9">
        <w:rPr>
          <w:rFonts w:ascii="Times New Roman" w:hAnsi="Times New Roman"/>
          <w:sz w:val="24"/>
          <w:szCs w:val="24"/>
          <w:u w:val="single"/>
        </w:rPr>
        <w:t>1643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0B2599">
        <w:rPr>
          <w:rFonts w:ascii="Times New Roman" w:hAnsi="Times New Roman"/>
          <w:sz w:val="24"/>
          <w:szCs w:val="24"/>
          <w:u w:val="single"/>
        </w:rPr>
        <w:t>370,9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5D7BF9">
        <w:rPr>
          <w:rFonts w:ascii="Times New Roman" w:hAnsi="Times New Roman"/>
          <w:sz w:val="24"/>
          <w:szCs w:val="24"/>
          <w:u w:val="single"/>
        </w:rPr>
        <w:t>235,5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5D7BF9">
        <w:rPr>
          <w:rFonts w:ascii="Times New Roman" w:hAnsi="Times New Roman"/>
          <w:sz w:val="24"/>
          <w:szCs w:val="24"/>
        </w:rPr>
        <w:t>3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B3268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5D7BF9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5D7BF9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ж\б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630367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630367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630367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677AC"/>
    <w:rsid w:val="0019574D"/>
    <w:rsid w:val="001E576B"/>
    <w:rsid w:val="0020132C"/>
    <w:rsid w:val="0020194C"/>
    <w:rsid w:val="0024310C"/>
    <w:rsid w:val="00276552"/>
    <w:rsid w:val="0028633D"/>
    <w:rsid w:val="00293EFD"/>
    <w:rsid w:val="002B12AB"/>
    <w:rsid w:val="002C6E7F"/>
    <w:rsid w:val="002D19DF"/>
    <w:rsid w:val="00361FD2"/>
    <w:rsid w:val="00374E9B"/>
    <w:rsid w:val="00395D71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53F8B"/>
    <w:rsid w:val="0058025B"/>
    <w:rsid w:val="005B1BDD"/>
    <w:rsid w:val="005C015D"/>
    <w:rsid w:val="005C2B4C"/>
    <w:rsid w:val="005D7BF9"/>
    <w:rsid w:val="00630367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83F8B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C4172-D26C-46E2-B25F-57E539F27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29</cp:revision>
  <cp:lastPrinted>2020-12-15T08:46:00Z</cp:lastPrinted>
  <dcterms:created xsi:type="dcterms:W3CDTF">2020-12-15T10:58:00Z</dcterms:created>
  <dcterms:modified xsi:type="dcterms:W3CDTF">2021-04-14T14:28:00Z</dcterms:modified>
</cp:coreProperties>
</file>